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98AFC3" w14:textId="77777777" w:rsidR="00440E73" w:rsidRDefault="00440E73">
      <w:pPr>
        <w:spacing w:after="199" w:line="259" w:lineRule="auto"/>
        <w:jc w:val="center"/>
        <w:rPr>
          <w:b/>
          <w:sz w:val="40"/>
          <w:szCs w:val="40"/>
        </w:rPr>
      </w:pPr>
    </w:p>
    <w:p w14:paraId="7D9BC96B" w14:textId="77777777" w:rsidR="0034307F" w:rsidRPr="00C94E42" w:rsidRDefault="009F6B33">
      <w:pPr>
        <w:spacing w:after="199" w:line="259" w:lineRule="auto"/>
        <w:jc w:val="center"/>
        <w:rPr>
          <w:rFonts w:ascii="Arial Narrow" w:hAnsi="Arial Narrow"/>
          <w:b/>
          <w:color w:val="000066"/>
          <w:sz w:val="28"/>
          <w:szCs w:val="32"/>
        </w:rPr>
      </w:pPr>
      <w:r w:rsidRPr="00C94E42">
        <w:rPr>
          <w:b/>
          <w:color w:val="000066"/>
          <w:sz w:val="40"/>
          <w:szCs w:val="40"/>
        </w:rPr>
        <w:t>Allegato A</w:t>
      </w:r>
      <w:r w:rsidRPr="00C94E42">
        <w:rPr>
          <w:color w:val="000066"/>
          <w:sz w:val="40"/>
          <w:szCs w:val="40"/>
        </w:rPr>
        <w:t xml:space="preserve"> - </w:t>
      </w:r>
      <w:r w:rsidRPr="00C94E42">
        <w:rPr>
          <w:rFonts w:eastAsia="Verdana"/>
          <w:b/>
          <w:color w:val="000066"/>
          <w:sz w:val="40"/>
          <w:szCs w:val="40"/>
        </w:rPr>
        <w:t xml:space="preserve">Modulo di Partecipazione </w:t>
      </w:r>
    </w:p>
    <w:p w14:paraId="5C8AF831" w14:textId="77777777" w:rsidR="0034307F" w:rsidRDefault="009F6B33">
      <w:pPr>
        <w:jc w:val="center"/>
        <w:rPr>
          <w:rFonts w:ascii="Arial Narrow" w:hAnsi="Arial Narrow"/>
          <w:b/>
          <w:i/>
          <w:color w:val="0000FF"/>
          <w:sz w:val="28"/>
          <w:szCs w:val="32"/>
        </w:rPr>
      </w:pPr>
      <w:r>
        <w:rPr>
          <w:rFonts w:ascii="Arial Narrow" w:hAnsi="Arial Narrow"/>
          <w:b/>
          <w:color w:val="0000FF"/>
          <w:sz w:val="28"/>
          <w:szCs w:val="32"/>
        </w:rPr>
        <w:t xml:space="preserve">Il </w:t>
      </w:r>
      <w:r>
        <w:rPr>
          <w:rFonts w:ascii="Arial Narrow" w:hAnsi="Arial Narrow"/>
          <w:b/>
          <w:i/>
          <w:color w:val="0000FF"/>
          <w:sz w:val="28"/>
          <w:szCs w:val="32"/>
        </w:rPr>
        <w:t>Telesi@</w:t>
      </w:r>
      <w:r>
        <w:rPr>
          <w:rFonts w:ascii="Arial Narrow" w:hAnsi="Arial Narrow"/>
          <w:b/>
          <w:color w:val="0000FF"/>
          <w:sz w:val="28"/>
          <w:szCs w:val="32"/>
        </w:rPr>
        <w:t xml:space="preserve"> …… Parole Emozioni e Immagini al tempo del Coronavirus</w:t>
      </w:r>
    </w:p>
    <w:p w14:paraId="5A606669" w14:textId="77777777" w:rsidR="0034307F" w:rsidRDefault="009F6B33">
      <w:pPr>
        <w:jc w:val="center"/>
        <w:rPr>
          <w:rFonts w:ascii="Verdana" w:eastAsia="Verdana" w:hAnsi="Verdana" w:cs="Verdana"/>
          <w:color w:val="000000"/>
          <w:sz w:val="16"/>
        </w:rPr>
      </w:pPr>
      <w:r>
        <w:rPr>
          <w:rFonts w:ascii="Arial Narrow" w:hAnsi="Arial Narrow"/>
          <w:b/>
          <w:i/>
          <w:color w:val="0000FF"/>
          <w:sz w:val="28"/>
          <w:szCs w:val="32"/>
        </w:rPr>
        <w:t>…dedicato a noi ed al nostro futuro!</w:t>
      </w:r>
    </w:p>
    <w:p w14:paraId="3F45B897" w14:textId="77777777" w:rsidR="0034307F" w:rsidRPr="00440E73" w:rsidRDefault="009F6B33">
      <w:pPr>
        <w:suppressAutoHyphens w:val="0"/>
        <w:spacing w:line="259" w:lineRule="auto"/>
        <w:ind w:left="10" w:right="14" w:hanging="10"/>
        <w:jc w:val="center"/>
        <w:rPr>
          <w:rFonts w:ascii="Verdana" w:eastAsia="Verdana" w:hAnsi="Verdana" w:cs="Verdana"/>
          <w:color w:val="000066"/>
          <w:sz w:val="20"/>
        </w:rPr>
      </w:pPr>
      <w:r>
        <w:rPr>
          <w:rFonts w:ascii="Verdana" w:eastAsia="Verdana" w:hAnsi="Verdana" w:cs="Verdana"/>
          <w:color w:val="000000"/>
          <w:sz w:val="16"/>
        </w:rPr>
        <w:t xml:space="preserve"> </w:t>
      </w:r>
      <w:r w:rsidRPr="00440E73">
        <w:rPr>
          <w:rFonts w:ascii="Verdana" w:eastAsia="Verdana" w:hAnsi="Verdana" w:cs="Verdana"/>
          <w:color w:val="000066"/>
          <w:sz w:val="16"/>
        </w:rPr>
        <w:t>(da compilare in ogni sua parte, pena l’automatica esclusione dal concorso)</w:t>
      </w:r>
    </w:p>
    <w:p w14:paraId="70C748A7" w14:textId="77777777" w:rsidR="0034307F" w:rsidRPr="00440E73" w:rsidRDefault="0034307F">
      <w:pPr>
        <w:suppressAutoHyphens w:val="0"/>
        <w:spacing w:line="259" w:lineRule="auto"/>
        <w:rPr>
          <w:rFonts w:ascii="Verdana" w:eastAsia="Verdana" w:hAnsi="Verdana" w:cs="Verdana"/>
          <w:color w:val="000066"/>
          <w:sz w:val="20"/>
        </w:rPr>
      </w:pPr>
    </w:p>
    <w:p w14:paraId="283B19AB" w14:textId="77777777" w:rsidR="0034307F" w:rsidRPr="00C94E42" w:rsidRDefault="009F6B33">
      <w:pPr>
        <w:suppressAutoHyphens w:val="0"/>
        <w:spacing w:after="124" w:line="268" w:lineRule="auto"/>
        <w:ind w:left="-5" w:hanging="10"/>
        <w:jc w:val="both"/>
        <w:rPr>
          <w:rFonts w:eastAsia="Verdana"/>
          <w:color w:val="000066"/>
        </w:rPr>
      </w:pPr>
      <w:r w:rsidRPr="00C94E42">
        <w:rPr>
          <w:rFonts w:eastAsia="Verdana"/>
          <w:color w:val="000066"/>
        </w:rPr>
        <w:t>Il</w:t>
      </w:r>
      <w:r w:rsidR="00C94E42">
        <w:rPr>
          <w:rFonts w:eastAsia="Verdana"/>
          <w:color w:val="000066"/>
        </w:rPr>
        <w:t>/La</w:t>
      </w:r>
      <w:r w:rsidRPr="00C94E42">
        <w:rPr>
          <w:rFonts w:eastAsia="Verdana"/>
          <w:color w:val="000066"/>
        </w:rPr>
        <w:t xml:space="preserve"> sottoscritto</w:t>
      </w:r>
      <w:r w:rsidR="00C94E42">
        <w:rPr>
          <w:rFonts w:eastAsia="Verdana"/>
          <w:color w:val="000066"/>
        </w:rPr>
        <w:t>/a</w:t>
      </w:r>
      <w:r w:rsidRPr="00C94E42">
        <w:rPr>
          <w:rFonts w:eastAsia="Verdana"/>
          <w:color w:val="000066"/>
        </w:rPr>
        <w:t>, Docente Coordinatore</w:t>
      </w:r>
      <w:r w:rsidR="00C94E42">
        <w:rPr>
          <w:rFonts w:eastAsia="Verdana"/>
          <w:color w:val="000066"/>
        </w:rPr>
        <w:t>/trice</w:t>
      </w:r>
      <w:r w:rsidRPr="00C94E42">
        <w:rPr>
          <w:rFonts w:eastAsia="Verdana"/>
          <w:color w:val="000066"/>
        </w:rPr>
        <w:t xml:space="preserve"> della classe ____________: </w:t>
      </w:r>
    </w:p>
    <w:p w14:paraId="7E547748" w14:textId="77777777" w:rsidR="0034307F" w:rsidRPr="00C94E42" w:rsidRDefault="009F6B33">
      <w:pPr>
        <w:suppressAutoHyphens w:val="0"/>
        <w:spacing w:after="172" w:line="268" w:lineRule="auto"/>
        <w:ind w:left="-5" w:hanging="10"/>
        <w:jc w:val="both"/>
        <w:rPr>
          <w:rFonts w:eastAsia="Verdana"/>
          <w:color w:val="000066"/>
        </w:rPr>
      </w:pPr>
      <w:r w:rsidRPr="00C94E42">
        <w:rPr>
          <w:rFonts w:eastAsia="Verdana"/>
          <w:color w:val="000066"/>
        </w:rPr>
        <w:t>Nome: ................................................................................................</w:t>
      </w:r>
      <w:r w:rsidR="00131B62">
        <w:rPr>
          <w:rFonts w:eastAsia="Verdana"/>
          <w:color w:val="000066"/>
        </w:rPr>
        <w:t>..........................</w:t>
      </w:r>
      <w:r w:rsidRPr="00C94E42">
        <w:rPr>
          <w:rFonts w:eastAsia="Verdana"/>
          <w:color w:val="000066"/>
        </w:rPr>
        <w:t>..........................</w:t>
      </w:r>
    </w:p>
    <w:p w14:paraId="0970EDE9" w14:textId="77777777" w:rsidR="0034307F" w:rsidRPr="00C94E42" w:rsidRDefault="009F6B33">
      <w:pPr>
        <w:suppressAutoHyphens w:val="0"/>
        <w:spacing w:after="170" w:line="268" w:lineRule="auto"/>
        <w:ind w:left="-5" w:hanging="10"/>
        <w:jc w:val="both"/>
        <w:rPr>
          <w:rFonts w:eastAsia="Verdana"/>
          <w:color w:val="000066"/>
        </w:rPr>
      </w:pPr>
      <w:r w:rsidRPr="00C94E42">
        <w:rPr>
          <w:rFonts w:eastAsia="Verdana"/>
          <w:color w:val="000066"/>
        </w:rPr>
        <w:t>Cognome: .................................................................................................</w:t>
      </w:r>
      <w:r w:rsidR="00131B62">
        <w:rPr>
          <w:rFonts w:eastAsia="Verdana"/>
          <w:color w:val="000066"/>
        </w:rPr>
        <w:t>..........................</w:t>
      </w:r>
      <w:r w:rsidRPr="00C94E42">
        <w:rPr>
          <w:rFonts w:eastAsia="Verdana"/>
          <w:color w:val="000066"/>
        </w:rPr>
        <w:t>....................</w:t>
      </w:r>
    </w:p>
    <w:p w14:paraId="4C63B4B9" w14:textId="77777777" w:rsidR="0034307F" w:rsidRPr="00C94E42" w:rsidRDefault="009F6B33">
      <w:pPr>
        <w:suppressAutoHyphens w:val="0"/>
        <w:spacing w:after="4" w:line="434" w:lineRule="auto"/>
        <w:ind w:left="-5" w:hanging="10"/>
        <w:jc w:val="both"/>
        <w:rPr>
          <w:rFonts w:eastAsia="Verdana"/>
          <w:color w:val="000066"/>
        </w:rPr>
      </w:pPr>
      <w:r w:rsidRPr="00C94E42">
        <w:rPr>
          <w:rFonts w:eastAsia="Verdana"/>
          <w:color w:val="000066"/>
        </w:rPr>
        <w:t xml:space="preserve">Classe: ...............  Sez.: ............... Indirizzo:............................................... </w:t>
      </w:r>
    </w:p>
    <w:p w14:paraId="2818F613" w14:textId="77777777" w:rsidR="0034307F" w:rsidRPr="00C94E42" w:rsidRDefault="009F6B33">
      <w:pPr>
        <w:suppressAutoHyphens w:val="0"/>
        <w:spacing w:after="170" w:line="268" w:lineRule="auto"/>
        <w:ind w:left="-5" w:hanging="10"/>
        <w:jc w:val="both"/>
        <w:rPr>
          <w:rFonts w:eastAsia="Verdana"/>
          <w:color w:val="000066"/>
        </w:rPr>
      </w:pPr>
      <w:r w:rsidRPr="00C94E42">
        <w:rPr>
          <w:rFonts w:eastAsia="Verdana"/>
          <w:color w:val="000066"/>
        </w:rPr>
        <w:t>Cellulare: .....................................................</w:t>
      </w:r>
    </w:p>
    <w:p w14:paraId="60A4FAB6" w14:textId="77777777" w:rsidR="0034307F" w:rsidRPr="00C94E42" w:rsidRDefault="009F6B33">
      <w:pPr>
        <w:suppressAutoHyphens w:val="0"/>
        <w:spacing w:after="4" w:line="384" w:lineRule="auto"/>
        <w:ind w:left="-5" w:hanging="10"/>
        <w:jc w:val="both"/>
        <w:rPr>
          <w:rFonts w:eastAsia="Verdana"/>
          <w:color w:val="000066"/>
        </w:rPr>
      </w:pPr>
      <w:r w:rsidRPr="00C94E42">
        <w:rPr>
          <w:rFonts w:eastAsia="Verdana"/>
          <w:color w:val="000066"/>
        </w:rPr>
        <w:t>E-mail: .........................................................................................................................</w:t>
      </w:r>
    </w:p>
    <w:p w14:paraId="343300B8" w14:textId="77777777" w:rsidR="0034307F" w:rsidRPr="00C94E42" w:rsidRDefault="0034307F">
      <w:pPr>
        <w:suppressAutoHyphens w:val="0"/>
        <w:spacing w:after="4" w:line="384" w:lineRule="auto"/>
        <w:ind w:left="-5" w:hanging="10"/>
        <w:jc w:val="both"/>
        <w:rPr>
          <w:rFonts w:eastAsia="Verdana"/>
          <w:b/>
          <w:color w:val="000066"/>
        </w:rPr>
      </w:pPr>
    </w:p>
    <w:p w14:paraId="23AF5C33" w14:textId="77777777" w:rsidR="0034307F" w:rsidRPr="00C94E42" w:rsidRDefault="009F6B33">
      <w:pPr>
        <w:suppressAutoHyphens w:val="0"/>
        <w:spacing w:after="4" w:line="268" w:lineRule="auto"/>
        <w:ind w:left="-5" w:hanging="10"/>
        <w:rPr>
          <w:rFonts w:eastAsia="Verdana"/>
          <w:color w:val="000066"/>
        </w:rPr>
      </w:pPr>
      <w:r w:rsidRPr="00C94E42">
        <w:rPr>
          <w:rFonts w:eastAsia="Verdana"/>
          <w:color w:val="000066"/>
        </w:rPr>
        <w:t xml:space="preserve">Partecipa al concorso con la classe ________________, con l’opera dal titolo </w:t>
      </w:r>
    </w:p>
    <w:p w14:paraId="1970E3B3" w14:textId="77777777" w:rsidR="0034307F" w:rsidRPr="00C94E42" w:rsidRDefault="0034307F">
      <w:pPr>
        <w:suppressAutoHyphens w:val="0"/>
        <w:spacing w:after="4" w:line="268" w:lineRule="auto"/>
        <w:ind w:left="-5" w:hanging="10"/>
        <w:rPr>
          <w:rFonts w:eastAsia="Verdana"/>
          <w:color w:val="000066"/>
        </w:rPr>
      </w:pPr>
    </w:p>
    <w:p w14:paraId="1ADC1555" w14:textId="77777777" w:rsidR="0034307F" w:rsidRPr="00C94E42" w:rsidRDefault="0034307F">
      <w:pPr>
        <w:suppressAutoHyphens w:val="0"/>
        <w:spacing w:after="4" w:line="268" w:lineRule="auto"/>
        <w:ind w:left="-5" w:hanging="10"/>
        <w:rPr>
          <w:rFonts w:eastAsia="Verdana"/>
          <w:color w:val="000066"/>
        </w:rPr>
      </w:pPr>
    </w:p>
    <w:p w14:paraId="082B266A" w14:textId="77777777" w:rsidR="0034307F" w:rsidRPr="00C94E42" w:rsidRDefault="009F6B33">
      <w:pPr>
        <w:suppressAutoHyphens w:val="0"/>
        <w:spacing w:after="4" w:line="268" w:lineRule="auto"/>
        <w:ind w:left="-5" w:hanging="10"/>
        <w:rPr>
          <w:rFonts w:eastAsia="Verdana"/>
          <w:color w:val="000066"/>
        </w:rPr>
      </w:pPr>
      <w:r w:rsidRPr="00C94E42">
        <w:rPr>
          <w:rFonts w:eastAsia="Verdana"/>
          <w:color w:val="000066"/>
        </w:rPr>
        <w:t>…………………………………</w:t>
      </w:r>
      <w:r w:rsidR="00C94E42">
        <w:rPr>
          <w:rFonts w:eastAsia="Verdana"/>
          <w:color w:val="000066"/>
        </w:rPr>
        <w:t>………………………………………………………………………</w:t>
      </w:r>
    </w:p>
    <w:p w14:paraId="7A6D5D63" w14:textId="77777777" w:rsidR="0034307F" w:rsidRPr="00440E73" w:rsidRDefault="0034307F">
      <w:pPr>
        <w:suppressAutoHyphens w:val="0"/>
        <w:spacing w:after="3" w:line="259" w:lineRule="auto"/>
        <w:rPr>
          <w:rFonts w:ascii="Verdana" w:eastAsia="Verdana" w:hAnsi="Verdana" w:cs="Verdana"/>
          <w:color w:val="000066"/>
          <w:sz w:val="20"/>
        </w:rPr>
      </w:pPr>
    </w:p>
    <w:p w14:paraId="50A49799" w14:textId="77777777" w:rsidR="0034307F" w:rsidRPr="00440E73" w:rsidRDefault="0034307F">
      <w:pPr>
        <w:suppressAutoHyphens w:val="0"/>
        <w:spacing w:after="4" w:line="268" w:lineRule="auto"/>
        <w:ind w:left="10"/>
        <w:jc w:val="both"/>
        <w:rPr>
          <w:rFonts w:ascii="Verdana" w:eastAsia="Verdana" w:hAnsi="Verdana" w:cs="Verdana"/>
          <w:color w:val="000066"/>
          <w:sz w:val="20"/>
        </w:rPr>
      </w:pPr>
    </w:p>
    <w:p w14:paraId="5558B381" w14:textId="77777777" w:rsidR="00C94E42" w:rsidRPr="00C94E42" w:rsidRDefault="00C94E42" w:rsidP="00C94E42">
      <w:pPr>
        <w:tabs>
          <w:tab w:val="left" w:pos="4095"/>
          <w:tab w:val="center" w:pos="4811"/>
        </w:tabs>
        <w:suppressAutoHyphens w:val="0"/>
        <w:spacing w:after="4" w:line="268" w:lineRule="auto"/>
        <w:ind w:right="5" w:hanging="10"/>
        <w:jc w:val="center"/>
        <w:rPr>
          <w:rFonts w:eastAsia="Verdana"/>
          <w:b/>
          <w:color w:val="000066"/>
        </w:rPr>
      </w:pPr>
      <w:r w:rsidRPr="00C94E42">
        <w:rPr>
          <w:rFonts w:eastAsia="Verdana"/>
          <w:b/>
          <w:color w:val="000066"/>
        </w:rPr>
        <w:t>DICHIARA</w:t>
      </w:r>
    </w:p>
    <w:p w14:paraId="46EB3D6B" w14:textId="67558166" w:rsidR="00C94E42" w:rsidRPr="00C94E42" w:rsidRDefault="009F6B33" w:rsidP="00C94E42">
      <w:pPr>
        <w:pStyle w:val="Nessunaspaziatura"/>
        <w:numPr>
          <w:ilvl w:val="0"/>
          <w:numId w:val="6"/>
        </w:numPr>
        <w:rPr>
          <w:rFonts w:eastAsia="Verdana" w:cs="Times New Roman"/>
          <w:color w:val="000066"/>
          <w:szCs w:val="24"/>
        </w:rPr>
      </w:pPr>
      <w:r w:rsidRPr="00C94E42">
        <w:rPr>
          <w:rFonts w:eastAsia="Verdana"/>
          <w:color w:val="000066"/>
        </w:rPr>
        <w:t xml:space="preserve">che l'opera presentata è frutto autentico del </w:t>
      </w:r>
      <w:r w:rsidR="00CF76B8" w:rsidRPr="00C94E42">
        <w:rPr>
          <w:rFonts w:eastAsia="Verdana"/>
          <w:color w:val="000066"/>
        </w:rPr>
        <w:t>pensiero degli</w:t>
      </w:r>
      <w:r w:rsidRPr="00C94E42">
        <w:rPr>
          <w:rFonts w:eastAsia="Verdana"/>
          <w:color w:val="000066"/>
        </w:rPr>
        <w:t xml:space="preserve"> studenti </w:t>
      </w:r>
      <w:r w:rsidR="00CF76B8" w:rsidRPr="00C94E42">
        <w:rPr>
          <w:rFonts w:eastAsia="Verdana"/>
          <w:color w:val="000066"/>
        </w:rPr>
        <w:t>della classe</w:t>
      </w:r>
      <w:r w:rsidR="00C94E42" w:rsidRPr="00C94E42">
        <w:rPr>
          <w:rFonts w:eastAsia="Verdana"/>
          <w:color w:val="000066"/>
        </w:rPr>
        <w:t>;</w:t>
      </w:r>
    </w:p>
    <w:p w14:paraId="49A01EBE" w14:textId="77777777" w:rsidR="00C94E42" w:rsidRPr="00C94E42" w:rsidRDefault="009F6B33" w:rsidP="00C94E42">
      <w:pPr>
        <w:pStyle w:val="Nessunaspaziatura"/>
        <w:numPr>
          <w:ilvl w:val="0"/>
          <w:numId w:val="6"/>
        </w:numPr>
        <w:rPr>
          <w:rFonts w:eastAsia="Verdana" w:cs="Times New Roman"/>
          <w:color w:val="000066"/>
          <w:szCs w:val="24"/>
        </w:rPr>
      </w:pPr>
      <w:r w:rsidRPr="00C94E42">
        <w:rPr>
          <w:rFonts w:eastAsia="Verdana" w:cs="Times New Roman"/>
          <w:color w:val="000066"/>
          <w:szCs w:val="24"/>
        </w:rPr>
        <w:t>di accettare integralmente tutte le norme e le disposizioni contenute nel regolamento di concorso, di cui ha preso visione, senza alcuna condizione o riserva</w:t>
      </w:r>
      <w:r w:rsidR="00C94E42" w:rsidRPr="00C94E42">
        <w:rPr>
          <w:rFonts w:eastAsia="Verdana" w:cs="Times New Roman"/>
          <w:color w:val="000066"/>
          <w:szCs w:val="24"/>
        </w:rPr>
        <w:t>;</w:t>
      </w:r>
      <w:r w:rsidRPr="00C94E42">
        <w:rPr>
          <w:rFonts w:eastAsia="Verdana" w:cs="Times New Roman"/>
          <w:color w:val="000066"/>
          <w:szCs w:val="24"/>
        </w:rPr>
        <w:t xml:space="preserve"> </w:t>
      </w:r>
    </w:p>
    <w:p w14:paraId="1EC835F1" w14:textId="434BD198" w:rsidR="0034307F" w:rsidRPr="00C94E42" w:rsidRDefault="009F6B33" w:rsidP="00C94E42">
      <w:pPr>
        <w:pStyle w:val="Nessunaspaziatura"/>
        <w:numPr>
          <w:ilvl w:val="0"/>
          <w:numId w:val="6"/>
        </w:numPr>
        <w:rPr>
          <w:rFonts w:eastAsia="Verdana" w:cs="Times New Roman"/>
          <w:color w:val="000066"/>
          <w:szCs w:val="24"/>
        </w:rPr>
      </w:pPr>
      <w:r w:rsidRPr="00C94E42">
        <w:rPr>
          <w:rFonts w:eastAsia="Verdana" w:cs="Times New Roman"/>
          <w:color w:val="000066"/>
          <w:szCs w:val="24"/>
        </w:rPr>
        <w:t xml:space="preserve">di aver acquisito autorizzazione degli studenti (maggiorenni)/genitori (per gli studenti minorenni) all’uso gratuito dell’opera ai fini di pubblicazioni, senza nulla a pretendere a titolo di diritto d'autore pur rimanendo la classe il proprietario dell'opera. </w:t>
      </w:r>
    </w:p>
    <w:p w14:paraId="01CA2D01" w14:textId="77777777" w:rsidR="00C94E42" w:rsidRDefault="00C94E42" w:rsidP="00C94E42">
      <w:pPr>
        <w:suppressAutoHyphens w:val="0"/>
        <w:spacing w:after="4" w:line="268" w:lineRule="auto"/>
        <w:ind w:right="5" w:hanging="10"/>
        <w:jc w:val="center"/>
        <w:rPr>
          <w:rFonts w:eastAsia="Verdana"/>
          <w:b/>
          <w:color w:val="000066"/>
        </w:rPr>
      </w:pPr>
    </w:p>
    <w:p w14:paraId="442D39A8" w14:textId="77777777" w:rsidR="00C94E42" w:rsidRPr="00C94E42" w:rsidRDefault="00C94E42" w:rsidP="00C94E42">
      <w:pPr>
        <w:suppressAutoHyphens w:val="0"/>
        <w:spacing w:after="4" w:line="268" w:lineRule="auto"/>
        <w:ind w:right="5" w:hanging="10"/>
        <w:jc w:val="center"/>
        <w:rPr>
          <w:rFonts w:eastAsia="Verdana"/>
          <w:b/>
          <w:color w:val="000066"/>
        </w:rPr>
      </w:pPr>
      <w:r w:rsidRPr="00C94E42">
        <w:rPr>
          <w:rFonts w:eastAsia="Verdana"/>
          <w:b/>
          <w:color w:val="000066"/>
        </w:rPr>
        <w:t>AUTORIZZA</w:t>
      </w:r>
    </w:p>
    <w:p w14:paraId="1609C804" w14:textId="04D6024F" w:rsidR="0034307F" w:rsidRPr="00C94E42" w:rsidRDefault="009F6B33" w:rsidP="00C94E42">
      <w:pPr>
        <w:pStyle w:val="Nessunaspaziatura"/>
        <w:numPr>
          <w:ilvl w:val="0"/>
          <w:numId w:val="8"/>
        </w:numPr>
        <w:rPr>
          <w:rFonts w:eastAsia="Verdana"/>
          <w:color w:val="000066"/>
        </w:rPr>
      </w:pPr>
      <w:r w:rsidRPr="00C94E42">
        <w:rPr>
          <w:rFonts w:eastAsia="Verdana"/>
          <w:color w:val="000066"/>
        </w:rPr>
        <w:t>al trattamento dei dati personali ai fin</w:t>
      </w:r>
      <w:r w:rsidR="00C94E42" w:rsidRPr="00C94E42">
        <w:rPr>
          <w:rFonts w:eastAsia="Verdana"/>
          <w:color w:val="000066"/>
        </w:rPr>
        <w:t xml:space="preserve">i istituzionali, ai sensi </w:t>
      </w:r>
      <w:r w:rsidR="00CF76B8" w:rsidRPr="00C94E42">
        <w:rPr>
          <w:rFonts w:eastAsia="Verdana"/>
          <w:color w:val="000066"/>
        </w:rPr>
        <w:t>dell’art.</w:t>
      </w:r>
      <w:r w:rsidRPr="00C94E42">
        <w:rPr>
          <w:rFonts w:eastAsia="Verdana"/>
          <w:color w:val="000066"/>
        </w:rPr>
        <w:t xml:space="preserve"> 9 del Regolamento</w:t>
      </w:r>
    </w:p>
    <w:p w14:paraId="104AEDBD" w14:textId="77777777" w:rsidR="0034307F" w:rsidRPr="00440E73" w:rsidRDefault="0034307F">
      <w:pPr>
        <w:suppressAutoHyphens w:val="0"/>
        <w:spacing w:line="259" w:lineRule="auto"/>
        <w:rPr>
          <w:rFonts w:ascii="Verdana" w:eastAsia="Verdana" w:hAnsi="Verdana" w:cs="Verdana"/>
          <w:color w:val="000066"/>
          <w:sz w:val="20"/>
        </w:rPr>
      </w:pPr>
    </w:p>
    <w:p w14:paraId="258F2C8D" w14:textId="77777777" w:rsidR="0034307F" w:rsidRPr="00440E73" w:rsidRDefault="0034307F">
      <w:pPr>
        <w:suppressAutoHyphens w:val="0"/>
        <w:spacing w:line="259" w:lineRule="auto"/>
        <w:rPr>
          <w:rFonts w:ascii="Verdana" w:eastAsia="Verdana" w:hAnsi="Verdana" w:cs="Verdana"/>
          <w:color w:val="000066"/>
          <w:sz w:val="20"/>
        </w:rPr>
      </w:pPr>
    </w:p>
    <w:p w14:paraId="00ACDC3E" w14:textId="77777777" w:rsidR="0034307F" w:rsidRPr="00440E73" w:rsidRDefault="009F6B33">
      <w:pPr>
        <w:suppressAutoHyphens w:val="0"/>
        <w:spacing w:line="259" w:lineRule="auto"/>
        <w:ind w:left="10" w:right="9" w:hanging="10"/>
        <w:jc w:val="center"/>
        <w:rPr>
          <w:rFonts w:ascii="Verdana" w:eastAsia="Verdana" w:hAnsi="Verdana" w:cs="Verdana"/>
          <w:color w:val="000066"/>
          <w:sz w:val="20"/>
        </w:rPr>
      </w:pPr>
      <w:r w:rsidRPr="00440E73">
        <w:rPr>
          <w:rFonts w:ascii="Verdana" w:eastAsia="Verdana" w:hAnsi="Verdana" w:cs="Verdana"/>
          <w:color w:val="000066"/>
          <w:sz w:val="20"/>
        </w:rPr>
        <w:t xml:space="preserve">……………………………………………………………………………………………………………… </w:t>
      </w:r>
    </w:p>
    <w:p w14:paraId="0289E0C9" w14:textId="77777777" w:rsidR="0034307F" w:rsidRPr="00440E73" w:rsidRDefault="009F6B33" w:rsidP="0029283D">
      <w:pPr>
        <w:suppressAutoHyphens w:val="0"/>
        <w:spacing w:after="103" w:line="259" w:lineRule="auto"/>
        <w:ind w:left="10" w:right="6" w:hanging="10"/>
        <w:jc w:val="center"/>
        <w:rPr>
          <w:rFonts w:ascii="Arial Narrow" w:hAnsi="Arial Narrow"/>
          <w:color w:val="000066"/>
          <w:sz w:val="28"/>
          <w:szCs w:val="28"/>
        </w:rPr>
      </w:pPr>
      <w:r w:rsidRPr="00C94E42">
        <w:rPr>
          <w:rFonts w:eastAsia="Verdana"/>
          <w:color w:val="000066"/>
          <w:sz w:val="20"/>
        </w:rPr>
        <w:t xml:space="preserve">Firma chiaramente leggibile </w:t>
      </w:r>
    </w:p>
    <w:p w14:paraId="7E814394" w14:textId="77777777" w:rsidR="0034307F" w:rsidRPr="00440E73" w:rsidRDefault="0034307F">
      <w:pPr>
        <w:pStyle w:val="Paragrafoelenco2"/>
        <w:spacing w:after="0" w:line="100" w:lineRule="atLeast"/>
        <w:ind w:left="0"/>
        <w:jc w:val="both"/>
        <w:rPr>
          <w:rFonts w:ascii="Arial Narrow" w:hAnsi="Arial Narrow"/>
          <w:color w:val="000066"/>
          <w:sz w:val="28"/>
          <w:szCs w:val="28"/>
        </w:rPr>
      </w:pPr>
    </w:p>
    <w:p w14:paraId="400A71D2" w14:textId="77777777" w:rsidR="0034307F" w:rsidRPr="00440E73" w:rsidRDefault="0034307F">
      <w:pPr>
        <w:pStyle w:val="Paragrafoelenco2"/>
        <w:spacing w:after="0" w:line="100" w:lineRule="atLeast"/>
        <w:ind w:left="0"/>
        <w:jc w:val="both"/>
        <w:rPr>
          <w:rFonts w:ascii="Arial Narrow" w:hAnsi="Arial Narrow"/>
          <w:color w:val="000066"/>
          <w:sz w:val="28"/>
          <w:szCs w:val="28"/>
        </w:rPr>
      </w:pPr>
    </w:p>
    <w:p w14:paraId="6BBD69EA" w14:textId="77777777" w:rsidR="0034307F" w:rsidRPr="00440E73" w:rsidRDefault="0034307F">
      <w:pPr>
        <w:pStyle w:val="Paragrafoelenco2"/>
        <w:spacing w:after="0" w:line="100" w:lineRule="atLeast"/>
        <w:ind w:left="0"/>
        <w:jc w:val="both"/>
        <w:rPr>
          <w:rFonts w:ascii="Arial Narrow" w:hAnsi="Arial Narrow"/>
          <w:color w:val="000066"/>
          <w:sz w:val="28"/>
          <w:szCs w:val="28"/>
        </w:rPr>
      </w:pPr>
    </w:p>
    <w:p w14:paraId="5C953409" w14:textId="77777777" w:rsidR="0034307F" w:rsidRPr="00440E73" w:rsidRDefault="0034307F">
      <w:pPr>
        <w:pStyle w:val="Paragrafoelenco2"/>
        <w:spacing w:after="0" w:line="100" w:lineRule="atLeast"/>
        <w:ind w:left="0"/>
        <w:jc w:val="both"/>
        <w:rPr>
          <w:rFonts w:ascii="Arial Narrow" w:hAnsi="Arial Narrow"/>
          <w:color w:val="000066"/>
          <w:sz w:val="28"/>
          <w:szCs w:val="28"/>
        </w:rPr>
      </w:pPr>
    </w:p>
    <w:p w14:paraId="62FA2B30" w14:textId="77777777" w:rsidR="0034307F" w:rsidRPr="00440E73" w:rsidRDefault="0034307F">
      <w:pPr>
        <w:pStyle w:val="Paragrafoelenco2"/>
        <w:spacing w:after="0" w:line="100" w:lineRule="atLeast"/>
        <w:ind w:left="0"/>
        <w:jc w:val="both"/>
        <w:rPr>
          <w:rFonts w:ascii="Arial Narrow" w:hAnsi="Arial Narrow"/>
          <w:color w:val="000066"/>
          <w:sz w:val="28"/>
          <w:szCs w:val="28"/>
        </w:rPr>
      </w:pPr>
    </w:p>
    <w:p w14:paraId="3257BC2F" w14:textId="77777777" w:rsidR="0034307F" w:rsidRDefault="0034307F" w:rsidP="00C94E42">
      <w:pPr>
        <w:pStyle w:val="Paragrafoelenco2"/>
        <w:spacing w:after="0" w:line="100" w:lineRule="atLeast"/>
        <w:ind w:left="0"/>
        <w:jc w:val="center"/>
        <w:rPr>
          <w:rFonts w:ascii="Arial Narrow" w:hAnsi="Arial Narrow"/>
          <w:color w:val="000066"/>
          <w:sz w:val="28"/>
          <w:szCs w:val="28"/>
        </w:rPr>
      </w:pPr>
    </w:p>
    <w:p w14:paraId="6ADB388E" w14:textId="77777777" w:rsidR="00C94E42" w:rsidRPr="00440E73" w:rsidRDefault="00C94E42" w:rsidP="00C94E42">
      <w:pPr>
        <w:pStyle w:val="Paragrafoelenco2"/>
        <w:spacing w:after="0" w:line="100" w:lineRule="atLeast"/>
        <w:ind w:left="0"/>
        <w:jc w:val="center"/>
        <w:rPr>
          <w:rFonts w:ascii="Arial Narrow" w:hAnsi="Arial Narrow"/>
          <w:color w:val="000066"/>
          <w:sz w:val="28"/>
          <w:szCs w:val="28"/>
        </w:rPr>
      </w:pPr>
    </w:p>
    <w:p w14:paraId="7715857C" w14:textId="77777777" w:rsidR="0034307F" w:rsidRPr="00440E73" w:rsidRDefault="0034307F">
      <w:pPr>
        <w:pStyle w:val="Paragrafoelenco2"/>
        <w:spacing w:after="0" w:line="100" w:lineRule="atLeast"/>
        <w:ind w:left="0"/>
        <w:jc w:val="both"/>
        <w:rPr>
          <w:rFonts w:ascii="Arial Narrow" w:hAnsi="Arial Narrow"/>
          <w:color w:val="000066"/>
          <w:sz w:val="28"/>
          <w:szCs w:val="28"/>
        </w:rPr>
      </w:pPr>
    </w:p>
    <w:p w14:paraId="0FAEE774" w14:textId="77777777" w:rsidR="0034307F" w:rsidRPr="00440E73" w:rsidRDefault="0034307F">
      <w:pPr>
        <w:pStyle w:val="Paragrafoelenco2"/>
        <w:spacing w:after="0" w:line="100" w:lineRule="atLeast"/>
        <w:ind w:left="0"/>
        <w:jc w:val="both"/>
        <w:rPr>
          <w:rFonts w:ascii="Arial Narrow" w:hAnsi="Arial Narrow"/>
          <w:color w:val="000066"/>
          <w:sz w:val="28"/>
          <w:szCs w:val="28"/>
        </w:rPr>
      </w:pPr>
    </w:p>
    <w:sectPr w:rsidR="0034307F" w:rsidRPr="00440E73" w:rsidSect="00440E73">
      <w:footerReference w:type="default" r:id="rId7"/>
      <w:pgSz w:w="11906" w:h="16838"/>
      <w:pgMar w:top="1134" w:right="1134" w:bottom="851" w:left="1134" w:header="720" w:footer="709" w:gutter="0"/>
      <w:cols w:space="72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962A1F" w14:textId="77777777" w:rsidR="0052158A" w:rsidRDefault="0052158A">
      <w:pPr>
        <w:spacing w:line="240" w:lineRule="auto"/>
      </w:pPr>
      <w:r>
        <w:separator/>
      </w:r>
    </w:p>
  </w:endnote>
  <w:endnote w:type="continuationSeparator" w:id="0">
    <w:p w14:paraId="001472D5" w14:textId="77777777" w:rsidR="0052158A" w:rsidRDefault="005215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ont392">
    <w:altName w:val="Times New Roman"/>
    <w:charset w:val="00"/>
    <w:family w:val="auto"/>
    <w:pitch w:val="variable"/>
  </w:font>
  <w:font w:name="OpenSymbol">
    <w:altName w:val="Arial Unicode MS"/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E15B88" w14:textId="77777777" w:rsidR="0034307F" w:rsidRDefault="0034307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AC8A6D" w14:textId="77777777" w:rsidR="0052158A" w:rsidRDefault="0052158A">
      <w:pPr>
        <w:spacing w:line="240" w:lineRule="auto"/>
      </w:pPr>
      <w:r>
        <w:separator/>
      </w:r>
    </w:p>
  </w:footnote>
  <w:footnote w:type="continuationSeparator" w:id="0">
    <w:p w14:paraId="577A9E86" w14:textId="77777777" w:rsidR="0052158A" w:rsidRDefault="0052158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bullet"/>
      <w:lvlText w:val="-"/>
      <w:lvlJc w:val="left"/>
      <w:pPr>
        <w:tabs>
          <w:tab w:val="num" w:pos="0"/>
        </w:tabs>
        <w:ind w:left="10" w:hanging="360"/>
      </w:pPr>
      <w:rPr>
        <w:rFonts w:ascii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800" w:hanging="360"/>
      </w:pPr>
      <w:rPr>
        <w:rFonts w:ascii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520" w:hanging="360"/>
      </w:pPr>
      <w:rPr>
        <w:rFonts w:ascii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960" w:hanging="360"/>
      </w:pPr>
      <w:rPr>
        <w:rFonts w:ascii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680" w:hanging="360"/>
      </w:pPr>
      <w:rPr>
        <w:rFonts w:ascii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120" w:hanging="360"/>
      </w:pPr>
      <w:rPr>
        <w:rFonts w:ascii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52B2EA0"/>
    <w:multiLevelType w:val="hybridMultilevel"/>
    <w:tmpl w:val="CB1EDDA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CA5236"/>
    <w:multiLevelType w:val="hybridMultilevel"/>
    <w:tmpl w:val="3E080622"/>
    <w:lvl w:ilvl="0" w:tplc="04100005">
      <w:start w:val="1"/>
      <w:numFmt w:val="bullet"/>
      <w:lvlText w:val=""/>
      <w:lvlJc w:val="left"/>
      <w:pPr>
        <w:ind w:left="71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5" w15:restartNumberingAfterBreak="0">
    <w:nsid w:val="3C054D8B"/>
    <w:multiLevelType w:val="hybridMultilevel"/>
    <w:tmpl w:val="29F8584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0F45D5"/>
    <w:multiLevelType w:val="hybridMultilevel"/>
    <w:tmpl w:val="3F5893EA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7C633839"/>
    <w:multiLevelType w:val="hybridMultilevel"/>
    <w:tmpl w:val="51022B96"/>
    <w:lvl w:ilvl="0" w:tplc="04100005">
      <w:start w:val="1"/>
      <w:numFmt w:val="bullet"/>
      <w:lvlText w:val=""/>
      <w:lvlJc w:val="left"/>
      <w:pPr>
        <w:ind w:left="71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E28"/>
    <w:rsid w:val="000E3935"/>
    <w:rsid w:val="00131B62"/>
    <w:rsid w:val="001B0A86"/>
    <w:rsid w:val="0029283D"/>
    <w:rsid w:val="002B3B52"/>
    <w:rsid w:val="002C2EE6"/>
    <w:rsid w:val="00304865"/>
    <w:rsid w:val="0034307F"/>
    <w:rsid w:val="00440E73"/>
    <w:rsid w:val="0052158A"/>
    <w:rsid w:val="0054530B"/>
    <w:rsid w:val="005A0B47"/>
    <w:rsid w:val="00612123"/>
    <w:rsid w:val="007512BC"/>
    <w:rsid w:val="009F6B33"/>
    <w:rsid w:val="00A93CF0"/>
    <w:rsid w:val="00B069D1"/>
    <w:rsid w:val="00C94E42"/>
    <w:rsid w:val="00CF76B8"/>
    <w:rsid w:val="00DF32C7"/>
    <w:rsid w:val="00F75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95C03F4"/>
  <w15:docId w15:val="{BC3A1B36-E9F3-425C-B794-2841A37D3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4307F"/>
    <w:pPr>
      <w:suppressAutoHyphens/>
      <w:spacing w:line="100" w:lineRule="atLeast"/>
    </w:pPr>
    <w:rPr>
      <w:kern w:val="1"/>
      <w:sz w:val="24"/>
      <w:szCs w:val="24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  <w:rsid w:val="0034307F"/>
  </w:style>
  <w:style w:type="character" w:customStyle="1" w:styleId="Carpredefinitoparagrafo10">
    <w:name w:val="Car. predefinito paragrafo1"/>
    <w:rsid w:val="0034307F"/>
  </w:style>
  <w:style w:type="character" w:styleId="Collegamentoipertestuale">
    <w:name w:val="Hyperlink"/>
    <w:rsid w:val="0034307F"/>
    <w:rPr>
      <w:color w:val="0000FF"/>
      <w:u w:val="single"/>
    </w:rPr>
  </w:style>
  <w:style w:type="character" w:customStyle="1" w:styleId="TitoloCarattere">
    <w:name w:val="Titolo Carattere"/>
    <w:rsid w:val="0034307F"/>
    <w:rPr>
      <w:rFonts w:ascii="Times New Roman" w:eastAsia="Times New Roman" w:hAnsi="Times New Roman" w:cs="Times New Roman"/>
      <w:b/>
      <w:bCs/>
      <w:kern w:val="1"/>
      <w:sz w:val="32"/>
      <w:szCs w:val="20"/>
    </w:rPr>
  </w:style>
  <w:style w:type="character" w:customStyle="1" w:styleId="SottotitoloCarattere">
    <w:name w:val="Sottotitolo Carattere"/>
    <w:rsid w:val="0034307F"/>
    <w:rPr>
      <w:rFonts w:cs="font392"/>
      <w:color w:val="5A5A5A"/>
      <w:spacing w:val="15"/>
    </w:rPr>
  </w:style>
  <w:style w:type="character" w:customStyle="1" w:styleId="IntestazioneCarattere">
    <w:name w:val="Intestazione Carattere"/>
    <w:rsid w:val="0034307F"/>
    <w:rPr>
      <w:rFonts w:ascii="Times New Roman" w:eastAsia="Times New Roman" w:hAnsi="Times New Roman" w:cs="Times New Roman"/>
      <w:sz w:val="24"/>
      <w:szCs w:val="24"/>
    </w:rPr>
  </w:style>
  <w:style w:type="character" w:customStyle="1" w:styleId="PidipaginaCarattere">
    <w:name w:val="Piè di pagina Carattere"/>
    <w:rsid w:val="0034307F"/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1">
    <w:name w:val="ListLabel 1"/>
    <w:rsid w:val="0034307F"/>
    <w:rPr>
      <w:caps w:val="0"/>
      <w:smallCaps w:val="0"/>
      <w:strike w:val="0"/>
      <w:dstrike w:val="0"/>
      <w:vanish w:val="0"/>
      <w:color w:val="00000A"/>
      <w:position w:val="0"/>
      <w:sz w:val="24"/>
      <w:vertAlign w:val="baseline"/>
    </w:rPr>
  </w:style>
  <w:style w:type="character" w:customStyle="1" w:styleId="ListLabel2">
    <w:name w:val="ListLabel 2"/>
    <w:rsid w:val="0034307F"/>
    <w:rPr>
      <w:color w:val="000000"/>
    </w:rPr>
  </w:style>
  <w:style w:type="character" w:customStyle="1" w:styleId="ListLabel3">
    <w:name w:val="ListLabel 3"/>
    <w:rsid w:val="0034307F"/>
    <w:rPr>
      <w:rFonts w:cs="Courier New"/>
    </w:rPr>
  </w:style>
  <w:style w:type="character" w:customStyle="1" w:styleId="WW8Num1z0">
    <w:name w:val="WW8Num1z0"/>
    <w:rsid w:val="0034307F"/>
    <w:rPr>
      <w:rFonts w:ascii="Symbol" w:hAnsi="Symbol" w:cs="Symbol"/>
    </w:rPr>
  </w:style>
  <w:style w:type="character" w:customStyle="1" w:styleId="WW8Num1z1">
    <w:name w:val="WW8Num1z1"/>
    <w:rsid w:val="0034307F"/>
    <w:rPr>
      <w:rFonts w:ascii="Courier New" w:hAnsi="Courier New" w:cs="Courier New"/>
    </w:rPr>
  </w:style>
  <w:style w:type="character" w:customStyle="1" w:styleId="WW8Num1z3">
    <w:name w:val="WW8Num1z3"/>
    <w:rsid w:val="0034307F"/>
  </w:style>
  <w:style w:type="character" w:customStyle="1" w:styleId="WW8Num1z4">
    <w:name w:val="WW8Num1z4"/>
    <w:rsid w:val="0034307F"/>
  </w:style>
  <w:style w:type="character" w:customStyle="1" w:styleId="Punti">
    <w:name w:val="Punti"/>
    <w:rsid w:val="0034307F"/>
    <w:rPr>
      <w:rFonts w:ascii="OpenSymbol" w:eastAsia="OpenSymbol" w:hAnsi="OpenSymbol" w:cs="OpenSymbol"/>
    </w:rPr>
  </w:style>
  <w:style w:type="character" w:customStyle="1" w:styleId="TestofumettoCarattere">
    <w:name w:val="Testo fumetto Carattere"/>
    <w:basedOn w:val="Carpredefinitoparagrafo1"/>
    <w:rsid w:val="0034307F"/>
    <w:rPr>
      <w:rFonts w:ascii="Tahoma" w:hAnsi="Tahoma" w:cs="Mangal"/>
      <w:kern w:val="1"/>
      <w:sz w:val="16"/>
      <w:szCs w:val="14"/>
      <w:lang w:eastAsia="hi-IN" w:bidi="hi-IN"/>
    </w:rPr>
  </w:style>
  <w:style w:type="character" w:customStyle="1" w:styleId="ListLabel4">
    <w:name w:val="ListLabel 4"/>
    <w:rsid w:val="0034307F"/>
    <w:rPr>
      <w:rFonts w:cs="OpenSymbol"/>
    </w:rPr>
  </w:style>
  <w:style w:type="character" w:customStyle="1" w:styleId="ListLabel5">
    <w:name w:val="ListLabel 5"/>
    <w:rsid w:val="0034307F"/>
    <w:rPr>
      <w:rFonts w:eastAsia="Verdana" w:cs="Verdana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paragraph" w:customStyle="1" w:styleId="Intestazione2">
    <w:name w:val="Intestazione2"/>
    <w:basedOn w:val="Normale"/>
    <w:next w:val="Corpotesto"/>
    <w:rsid w:val="0034307F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styleId="Corpotesto">
    <w:name w:val="Body Text"/>
    <w:basedOn w:val="Normale"/>
    <w:rsid w:val="0034307F"/>
    <w:pPr>
      <w:spacing w:after="120"/>
    </w:pPr>
  </w:style>
  <w:style w:type="paragraph" w:styleId="Elenco">
    <w:name w:val="List"/>
    <w:basedOn w:val="Corpotesto"/>
    <w:rsid w:val="0034307F"/>
    <w:rPr>
      <w:rFonts w:cs="Arial Unicode MS"/>
    </w:rPr>
  </w:style>
  <w:style w:type="paragraph" w:customStyle="1" w:styleId="Didascalia2">
    <w:name w:val="Didascalia2"/>
    <w:basedOn w:val="Normale"/>
    <w:rsid w:val="0034307F"/>
    <w:pPr>
      <w:suppressLineNumbers/>
      <w:spacing w:before="120" w:after="120"/>
    </w:pPr>
    <w:rPr>
      <w:rFonts w:cs="Arial Unicode MS"/>
      <w:i/>
      <w:iCs/>
    </w:rPr>
  </w:style>
  <w:style w:type="paragraph" w:customStyle="1" w:styleId="Indice">
    <w:name w:val="Indice"/>
    <w:basedOn w:val="Normale"/>
    <w:rsid w:val="0034307F"/>
    <w:pPr>
      <w:suppressLineNumbers/>
    </w:pPr>
    <w:rPr>
      <w:rFonts w:cs="Arial Unicode MS"/>
    </w:rPr>
  </w:style>
  <w:style w:type="paragraph" w:customStyle="1" w:styleId="Intestazione1">
    <w:name w:val="Intestazione1"/>
    <w:basedOn w:val="Normale"/>
    <w:rsid w:val="0034307F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Didascalia1">
    <w:name w:val="Didascalia1"/>
    <w:basedOn w:val="Normale"/>
    <w:rsid w:val="0034307F"/>
    <w:pPr>
      <w:suppressLineNumbers/>
      <w:spacing w:before="120" w:after="120"/>
    </w:pPr>
    <w:rPr>
      <w:rFonts w:cs="Arial Unicode MS"/>
      <w:i/>
      <w:iCs/>
    </w:rPr>
  </w:style>
  <w:style w:type="paragraph" w:customStyle="1" w:styleId="Paragrafoelenco1">
    <w:name w:val="Paragrafo elenco1"/>
    <w:basedOn w:val="Normale"/>
    <w:rsid w:val="0034307F"/>
    <w:pPr>
      <w:ind w:left="720"/>
    </w:pPr>
  </w:style>
  <w:style w:type="paragraph" w:customStyle="1" w:styleId="Normale1">
    <w:name w:val="Normale1"/>
    <w:rsid w:val="0034307F"/>
    <w:pPr>
      <w:widowControl w:val="0"/>
      <w:suppressAutoHyphens/>
      <w:spacing w:line="100" w:lineRule="atLeast"/>
    </w:pPr>
    <w:rPr>
      <w:rFonts w:ascii="Verdana" w:eastAsia="Verdana" w:hAnsi="Verdana" w:cs="Verdana"/>
      <w:kern w:val="1"/>
      <w:sz w:val="24"/>
      <w:szCs w:val="24"/>
      <w:lang w:eastAsia="hi-IN" w:bidi="hi-IN"/>
    </w:rPr>
  </w:style>
  <w:style w:type="paragraph" w:styleId="Titolo">
    <w:name w:val="Title"/>
    <w:basedOn w:val="Normale"/>
    <w:next w:val="Sottotitolo"/>
    <w:qFormat/>
    <w:rsid w:val="0034307F"/>
    <w:pPr>
      <w:jc w:val="center"/>
    </w:pPr>
    <w:rPr>
      <w:b/>
      <w:bCs/>
      <w:sz w:val="32"/>
      <w:szCs w:val="20"/>
    </w:rPr>
  </w:style>
  <w:style w:type="paragraph" w:styleId="Sottotitolo">
    <w:name w:val="Subtitle"/>
    <w:basedOn w:val="Normale"/>
    <w:next w:val="Corpotesto"/>
    <w:qFormat/>
    <w:rsid w:val="0034307F"/>
    <w:pPr>
      <w:spacing w:after="160"/>
    </w:pPr>
    <w:rPr>
      <w:rFonts w:ascii="Calibri" w:hAnsi="Calibri" w:cs="font392"/>
      <w:i/>
      <w:iCs/>
      <w:color w:val="5A5A5A"/>
      <w:spacing w:val="15"/>
      <w:sz w:val="22"/>
      <w:szCs w:val="22"/>
    </w:rPr>
  </w:style>
  <w:style w:type="paragraph" w:styleId="Intestazione">
    <w:name w:val="header"/>
    <w:basedOn w:val="Normale"/>
    <w:rsid w:val="0034307F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34307F"/>
    <w:pPr>
      <w:suppressLineNumbers/>
      <w:tabs>
        <w:tab w:val="center" w:pos="4819"/>
        <w:tab w:val="right" w:pos="9638"/>
      </w:tabs>
    </w:pPr>
  </w:style>
  <w:style w:type="paragraph" w:customStyle="1" w:styleId="Nessunaspaziatura1">
    <w:name w:val="Nessuna spaziatura1"/>
    <w:basedOn w:val="Normale"/>
    <w:rsid w:val="0034307F"/>
    <w:pPr>
      <w:spacing w:after="200" w:line="276" w:lineRule="auto"/>
    </w:pPr>
    <w:rPr>
      <w:rFonts w:ascii="Calibri" w:eastAsia="Calibri" w:hAnsi="Calibri" w:cs="Calibri"/>
      <w:sz w:val="22"/>
      <w:szCs w:val="22"/>
      <w:lang w:eastAsia="ar-SA" w:bidi="ar-SA"/>
    </w:rPr>
  </w:style>
  <w:style w:type="paragraph" w:customStyle="1" w:styleId="Paragrafoelenco2">
    <w:name w:val="Paragrafo elenco2"/>
    <w:basedOn w:val="Normale"/>
    <w:rsid w:val="0034307F"/>
    <w:pPr>
      <w:spacing w:after="200" w:line="276" w:lineRule="auto"/>
      <w:ind w:left="708"/>
    </w:pPr>
    <w:rPr>
      <w:rFonts w:ascii="Calibri" w:eastAsia="Calibri" w:hAnsi="Calibri" w:cs="Calibri"/>
      <w:sz w:val="22"/>
      <w:szCs w:val="22"/>
      <w:lang w:eastAsia="ar-SA" w:bidi="ar-SA"/>
    </w:rPr>
  </w:style>
  <w:style w:type="paragraph" w:customStyle="1" w:styleId="Testofumetto1">
    <w:name w:val="Testo fumetto1"/>
    <w:basedOn w:val="Normale"/>
    <w:rsid w:val="0034307F"/>
    <w:rPr>
      <w:rFonts w:ascii="Tahoma" w:hAnsi="Tahoma" w:cs="Mangal"/>
      <w:sz w:val="16"/>
      <w:szCs w:val="14"/>
    </w:rPr>
  </w:style>
  <w:style w:type="paragraph" w:styleId="Testofumetto">
    <w:name w:val="Balloon Text"/>
    <w:basedOn w:val="Normale"/>
    <w:link w:val="TestofumettoCarattere1"/>
    <w:uiPriority w:val="99"/>
    <w:semiHidden/>
    <w:unhideWhenUsed/>
    <w:rsid w:val="00440E73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TestofumettoCarattere1">
    <w:name w:val="Testo fumetto Carattere1"/>
    <w:basedOn w:val="Carpredefinitoparagrafo"/>
    <w:link w:val="Testofumetto"/>
    <w:uiPriority w:val="99"/>
    <w:semiHidden/>
    <w:rsid w:val="00440E73"/>
    <w:rPr>
      <w:rFonts w:ascii="Tahoma" w:hAnsi="Tahoma" w:cs="Mangal"/>
      <w:kern w:val="1"/>
      <w:sz w:val="16"/>
      <w:szCs w:val="14"/>
      <w:lang w:eastAsia="hi-IN" w:bidi="hi-IN"/>
    </w:rPr>
  </w:style>
  <w:style w:type="paragraph" w:styleId="Paragrafoelenco">
    <w:name w:val="List Paragraph"/>
    <w:basedOn w:val="Normale"/>
    <w:uiPriority w:val="34"/>
    <w:qFormat/>
    <w:rsid w:val="00C94E42"/>
    <w:pPr>
      <w:ind w:left="720"/>
      <w:contextualSpacing/>
    </w:pPr>
    <w:rPr>
      <w:rFonts w:cs="Mangal"/>
      <w:szCs w:val="21"/>
    </w:rPr>
  </w:style>
  <w:style w:type="paragraph" w:styleId="Nessunaspaziatura">
    <w:name w:val="No Spacing"/>
    <w:uiPriority w:val="1"/>
    <w:qFormat/>
    <w:rsid w:val="00C94E42"/>
    <w:pPr>
      <w:suppressAutoHyphens/>
    </w:pPr>
    <w:rPr>
      <w:rFonts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Mario Del Prete</cp:lastModifiedBy>
  <cp:revision>4</cp:revision>
  <cp:lastPrinted>2411-12-31T21:00:00Z</cp:lastPrinted>
  <dcterms:created xsi:type="dcterms:W3CDTF">2020-05-02T16:45:00Z</dcterms:created>
  <dcterms:modified xsi:type="dcterms:W3CDTF">2020-05-02T17:00:00Z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